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ADDC9" w14:textId="77777777" w:rsidR="004E5F47" w:rsidRDefault="00C150E6" w:rsidP="005A2419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Załącznik Nr 4</w:t>
      </w:r>
    </w:p>
    <w:p w14:paraId="653ADDCB" w14:textId="77777777" w:rsidR="004E5F47" w:rsidRDefault="004E5F47" w:rsidP="005A2419">
      <w:pPr>
        <w:spacing w:after="0" w:line="360" w:lineRule="auto"/>
        <w:rPr>
          <w:rFonts w:ascii="Arial" w:eastAsia="Times New Roman" w:hAnsi="Arial" w:cs="Arial"/>
          <w:b/>
          <w:sz w:val="24"/>
          <w:szCs w:val="24"/>
        </w:rPr>
      </w:pPr>
    </w:p>
    <w:p w14:paraId="653ADDCC" w14:textId="77777777" w:rsidR="004E5F47" w:rsidRDefault="00C150E6" w:rsidP="005A2419">
      <w:pPr>
        <w:pBdr>
          <w:bottom w:val="single" w:sz="4" w:space="1" w:color="000000"/>
        </w:pBd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ZOBOWIĄZANIE</w:t>
      </w:r>
    </w:p>
    <w:p w14:paraId="653ADDCD" w14:textId="77777777" w:rsidR="004E5F47" w:rsidRDefault="004E5F47" w:rsidP="005A2419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653ADDCE" w14:textId="25140123" w:rsidR="004E5F47" w:rsidRDefault="00C150E6" w:rsidP="005A2419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Działając zgodnie z postanowieniami zawartymi w art. 118 ust. 3 i 4 ustawy z dnia 11 września 2019 r Prawo zamówień publicznych ( Dz. U. z 2022 r poz. 1710</w:t>
      </w:r>
      <w:bookmarkStart w:id="0" w:name="Bookmark"/>
      <w:bookmarkEnd w:id="0"/>
      <w:r>
        <w:rPr>
          <w:rFonts w:ascii="Arial" w:eastAsia="Times New Roman" w:hAnsi="Arial" w:cs="Arial"/>
          <w:sz w:val="24"/>
          <w:szCs w:val="24"/>
        </w:rPr>
        <w:t xml:space="preserve"> z </w:t>
      </w:r>
      <w:proofErr w:type="spellStart"/>
      <w:r>
        <w:rPr>
          <w:rFonts w:ascii="Arial" w:eastAsia="Times New Roman" w:hAnsi="Arial" w:cs="Arial"/>
          <w:sz w:val="24"/>
          <w:szCs w:val="24"/>
        </w:rPr>
        <w:t>póź</w:t>
      </w:r>
      <w:proofErr w:type="spellEnd"/>
      <w:r>
        <w:rPr>
          <w:rFonts w:ascii="Arial" w:eastAsia="Times New Roman" w:hAnsi="Arial" w:cs="Arial"/>
          <w:sz w:val="24"/>
          <w:szCs w:val="24"/>
        </w:rPr>
        <w:t>. zm.),</w:t>
      </w:r>
    </w:p>
    <w:p w14:paraId="653ADDCF" w14:textId="77777777" w:rsidR="004E5F47" w:rsidRDefault="004E5F47" w:rsidP="005A2419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</w:p>
    <w:p w14:paraId="653ADDD0" w14:textId="77777777" w:rsidR="004E5F47" w:rsidRDefault="00C150E6" w:rsidP="005A2419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Ja/My*</w:t>
      </w:r>
    </w:p>
    <w:p w14:paraId="653ADDD1" w14:textId="77777777" w:rsidR="004E5F47" w:rsidRDefault="00C150E6" w:rsidP="005A2419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………………………………………………………………………………………………… </w:t>
      </w:r>
    </w:p>
    <w:p w14:paraId="653ADDD2" w14:textId="77777777" w:rsidR="004E5F47" w:rsidRDefault="00C150E6" w:rsidP="005A2419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( pełna nazwa, adres udostępniającego)</w:t>
      </w:r>
    </w:p>
    <w:p w14:paraId="653ADDD3" w14:textId="77777777" w:rsidR="004E5F47" w:rsidRDefault="00C150E6" w:rsidP="005A2419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NIP : ………………………………….</w:t>
      </w:r>
    </w:p>
    <w:p w14:paraId="653ADDD4" w14:textId="77777777" w:rsidR="004E5F47" w:rsidRDefault="00C150E6" w:rsidP="005A2419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REGON : ……………………………</w:t>
      </w:r>
    </w:p>
    <w:p w14:paraId="653ADDD5" w14:textId="77777777" w:rsidR="004E5F47" w:rsidRDefault="00C150E6" w:rsidP="005A2419">
      <w:pPr>
        <w:spacing w:after="0" w:line="36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Reprezentowany przez ………………………………………………………………….</w:t>
      </w:r>
    </w:p>
    <w:p w14:paraId="653ADDD6" w14:textId="77777777" w:rsidR="004E5F47" w:rsidRDefault="004E5F47" w:rsidP="005A2419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653ADDD8" w14:textId="3D51C6DB" w:rsidR="004E5F47" w:rsidRDefault="00C150E6" w:rsidP="005A2419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zobowiązujemy się udostępnić swoje zasoby</w:t>
      </w:r>
    </w:p>
    <w:p w14:paraId="653ADDD9" w14:textId="77777777" w:rsidR="004E5F47" w:rsidRDefault="00C150E6" w:rsidP="005A2419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Dla </w:t>
      </w:r>
    </w:p>
    <w:p w14:paraId="653ADDDA" w14:textId="77777777" w:rsidR="004E5F47" w:rsidRDefault="00C150E6" w:rsidP="005A2419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………………………………………………………………………………………………… </w:t>
      </w:r>
    </w:p>
    <w:p w14:paraId="653ADDDB" w14:textId="77777777" w:rsidR="004E5F47" w:rsidRDefault="00C150E6" w:rsidP="005A2419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( pełna nazwa, adres wykonawcy )</w:t>
      </w:r>
    </w:p>
    <w:p w14:paraId="653ADDDC" w14:textId="77777777" w:rsidR="004E5F47" w:rsidRDefault="00C150E6" w:rsidP="005A2419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NIP : ……………………………………….</w:t>
      </w:r>
    </w:p>
    <w:p w14:paraId="653ADDDD" w14:textId="77777777" w:rsidR="004E5F47" w:rsidRDefault="00C150E6" w:rsidP="005A2419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REGON : …………………………………</w:t>
      </w:r>
    </w:p>
    <w:p w14:paraId="653ADDDE" w14:textId="77777777" w:rsidR="004E5F47" w:rsidRDefault="00C150E6" w:rsidP="005A2419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jako Wykonawcy, który składa ofertę w postępowaniu o udzielenie zamówienia publicznego na :</w:t>
      </w:r>
    </w:p>
    <w:p w14:paraId="653ADDDF" w14:textId="77777777" w:rsidR="004E5F47" w:rsidRDefault="004E5F47" w:rsidP="005A2419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</w:p>
    <w:p w14:paraId="2321C2CA" w14:textId="17BDBACF" w:rsidR="00936637" w:rsidRPr="00936637" w:rsidRDefault="00936637" w:rsidP="005A2419">
      <w:pPr>
        <w:spacing w:after="0" w:line="360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936637">
        <w:rPr>
          <w:rFonts w:ascii="Arial" w:hAnsi="Arial" w:cs="Arial"/>
          <w:b/>
          <w:bCs/>
          <w:iCs/>
          <w:sz w:val="24"/>
          <w:szCs w:val="24"/>
        </w:rPr>
        <w:t>Dostawa sprzętu związana z realizacją projektu w ramach grantu „</w:t>
      </w:r>
      <w:proofErr w:type="spellStart"/>
      <w:r w:rsidR="001E5E06">
        <w:rPr>
          <w:rFonts w:ascii="Arial" w:hAnsi="Arial" w:cs="Arial"/>
          <w:b/>
          <w:bCs/>
          <w:iCs/>
          <w:sz w:val="24"/>
          <w:szCs w:val="24"/>
        </w:rPr>
        <w:t>Cyberbezpieczna</w:t>
      </w:r>
      <w:proofErr w:type="spellEnd"/>
      <w:r w:rsidR="001E5E06">
        <w:rPr>
          <w:rFonts w:ascii="Arial" w:hAnsi="Arial" w:cs="Arial"/>
          <w:b/>
          <w:bCs/>
          <w:iCs/>
          <w:sz w:val="24"/>
          <w:szCs w:val="24"/>
        </w:rPr>
        <w:t xml:space="preserve"> Gmina </w:t>
      </w:r>
      <w:r w:rsidR="00033EBA">
        <w:rPr>
          <w:rFonts w:ascii="Arial" w:hAnsi="Arial" w:cs="Arial"/>
          <w:b/>
          <w:bCs/>
          <w:iCs/>
          <w:sz w:val="24"/>
          <w:szCs w:val="24"/>
        </w:rPr>
        <w:t>Radków</w:t>
      </w:r>
      <w:r w:rsidRPr="00936637">
        <w:rPr>
          <w:rFonts w:ascii="Arial" w:hAnsi="Arial" w:cs="Arial"/>
          <w:b/>
          <w:bCs/>
          <w:iCs/>
          <w:sz w:val="24"/>
          <w:szCs w:val="24"/>
        </w:rPr>
        <w:t xml:space="preserve">” </w:t>
      </w:r>
      <w:r w:rsidR="00303256">
        <w:rPr>
          <w:rFonts w:ascii="Arial" w:hAnsi="Arial" w:cs="Arial"/>
          <w:b/>
          <w:bCs/>
          <w:iCs/>
          <w:sz w:val="24"/>
          <w:szCs w:val="24"/>
        </w:rPr>
        <w:t>– etap II</w:t>
      </w:r>
    </w:p>
    <w:p w14:paraId="653ADDE0" w14:textId="17BF7ECF" w:rsidR="007A6DB4" w:rsidRPr="006F6358" w:rsidRDefault="007A6DB4" w:rsidP="005A241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53ADDE1" w14:textId="77777777" w:rsidR="004E5F47" w:rsidRDefault="00C150E6" w:rsidP="005A2419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w zakresie :</w:t>
      </w:r>
    </w:p>
    <w:p w14:paraId="653ADDE2" w14:textId="77777777" w:rsidR="004E5F47" w:rsidRDefault="00C150E6" w:rsidP="005A2419">
      <w:pPr>
        <w:numPr>
          <w:ilvl w:val="0"/>
          <w:numId w:val="1"/>
        </w:num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zdolności zawodowych*</w:t>
      </w:r>
      <w:r>
        <w:rPr>
          <w:rFonts w:ascii="Arial" w:eastAsia="Times New Roman" w:hAnsi="Arial" w:cs="Arial"/>
          <w:sz w:val="24"/>
          <w:szCs w:val="24"/>
        </w:rPr>
        <w:t xml:space="preserve"> – potwierdzamy/y posiadanie wiedzy i doświadczenia w zakresie wymaganym przez Zamawiającego tj. ……………………………………………………………………………. </w:t>
      </w:r>
    </w:p>
    <w:p w14:paraId="653ADDE3" w14:textId="77777777" w:rsidR="004E5F47" w:rsidRDefault="00C150E6" w:rsidP="005A2419">
      <w:pPr>
        <w:numPr>
          <w:ilvl w:val="0"/>
          <w:numId w:val="1"/>
        </w:num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W realizacji zamówienia będziemy czynnie uczestniczyć, jako podwykonawca następujących robót* :</w:t>
      </w:r>
    </w:p>
    <w:p w14:paraId="653ADDE4" w14:textId="77777777" w:rsidR="004E5F47" w:rsidRDefault="00C150E6" w:rsidP="005A2419">
      <w:pPr>
        <w:spacing w:after="0" w:line="360" w:lineRule="auto"/>
        <w:ind w:left="284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653ADDE5" w14:textId="77777777" w:rsidR="004E5F47" w:rsidRDefault="004E5F47" w:rsidP="005A2419">
      <w:pPr>
        <w:spacing w:after="0" w:line="360" w:lineRule="auto"/>
        <w:ind w:left="284"/>
        <w:rPr>
          <w:rFonts w:ascii="Arial" w:eastAsia="Times New Roman" w:hAnsi="Arial" w:cs="Arial"/>
          <w:sz w:val="24"/>
          <w:szCs w:val="24"/>
        </w:rPr>
      </w:pPr>
    </w:p>
    <w:p w14:paraId="653ADDE6" w14:textId="77777777" w:rsidR="004E5F47" w:rsidRDefault="00C150E6" w:rsidP="005A2419">
      <w:pPr>
        <w:numPr>
          <w:ilvl w:val="0"/>
          <w:numId w:val="1"/>
        </w:num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zdolności technicznych* </w:t>
      </w:r>
      <w:r>
        <w:rPr>
          <w:rFonts w:ascii="Arial" w:eastAsia="Times New Roman" w:hAnsi="Arial" w:cs="Arial"/>
          <w:sz w:val="24"/>
          <w:szCs w:val="24"/>
        </w:rPr>
        <w:t>- oddamy do dyspozycji Wykonawcy na cały okres ( lub wskazany okres) realizacji zamówienia następujących specjalistów :</w:t>
      </w:r>
    </w:p>
    <w:p w14:paraId="653ADDE7" w14:textId="77777777" w:rsidR="004E5F47" w:rsidRDefault="00C150E6" w:rsidP="005A2419">
      <w:pPr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p. ………………………………………………………………. </w:t>
      </w:r>
    </w:p>
    <w:p w14:paraId="653ADDE8" w14:textId="77777777" w:rsidR="004E5F47" w:rsidRDefault="00C150E6" w:rsidP="005A2419">
      <w:pPr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p. ………………………………………………………………. </w:t>
      </w:r>
    </w:p>
    <w:p w14:paraId="653ADDE9" w14:textId="77777777" w:rsidR="004E5F47" w:rsidRDefault="00C150E6" w:rsidP="005A2419">
      <w:pPr>
        <w:spacing w:after="0" w:line="360" w:lineRule="auto"/>
        <w:ind w:left="284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Osoby udostępniane posiadają wymagane uprawnienia, kwalifikacje, wiedzę i doświadczenie wymagane przez Zamawiającego</w:t>
      </w:r>
    </w:p>
    <w:p w14:paraId="653ADDEA" w14:textId="77777777" w:rsidR="004E5F47" w:rsidRDefault="004E5F47" w:rsidP="005A2419">
      <w:pPr>
        <w:spacing w:after="0" w:line="360" w:lineRule="auto"/>
        <w:ind w:left="284"/>
        <w:rPr>
          <w:rFonts w:ascii="Arial" w:eastAsia="Times New Roman" w:hAnsi="Arial" w:cs="Arial"/>
          <w:sz w:val="24"/>
          <w:szCs w:val="24"/>
        </w:rPr>
      </w:pPr>
    </w:p>
    <w:p w14:paraId="653ADDEB" w14:textId="77777777" w:rsidR="004E5F47" w:rsidRDefault="00C150E6" w:rsidP="005A2419">
      <w:pPr>
        <w:numPr>
          <w:ilvl w:val="0"/>
          <w:numId w:val="1"/>
        </w:num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sytuacji finansowej* </w:t>
      </w:r>
      <w:r>
        <w:rPr>
          <w:rFonts w:ascii="Arial" w:eastAsia="Times New Roman" w:hAnsi="Arial" w:cs="Arial"/>
          <w:sz w:val="24"/>
          <w:szCs w:val="24"/>
        </w:rPr>
        <w:t>- oddamy do dyspozycji Wykonawcy środki finansowe w wysokości ………………………… zł do korzystania z nich przez cały okres wykonywania zamówienia.</w:t>
      </w:r>
    </w:p>
    <w:p w14:paraId="653ADDEC" w14:textId="77777777" w:rsidR="004E5F47" w:rsidRDefault="004E5F47" w:rsidP="005A2419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</w:p>
    <w:p w14:paraId="653ADDED" w14:textId="77777777" w:rsidR="004E5F47" w:rsidRDefault="00C150E6" w:rsidP="005A2419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Zasoby swoje udostępniamy dla Wykonawcy na cały okres wykonywania przedmiotowego zamówienia.</w:t>
      </w:r>
    </w:p>
    <w:p w14:paraId="653ADDEE" w14:textId="77777777" w:rsidR="004E5F47" w:rsidRDefault="00C150E6" w:rsidP="005A2419">
      <w:pPr>
        <w:spacing w:after="0" w:line="36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Z Wykonawcą zostanie zawarta umowa </w:t>
      </w:r>
      <w:proofErr w:type="spellStart"/>
      <w:r>
        <w:rPr>
          <w:rFonts w:ascii="Arial" w:eastAsia="Times New Roman" w:hAnsi="Arial" w:cs="Arial"/>
          <w:sz w:val="24"/>
          <w:szCs w:val="24"/>
        </w:rPr>
        <w:t>cywilno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- prawna w zakresie wskazanym w niniejszym zobowiązaniu na cały okres wykonywania zamówienia.</w:t>
      </w:r>
    </w:p>
    <w:p w14:paraId="653ADDEF" w14:textId="362CD2AB" w:rsidR="004E5F47" w:rsidRDefault="00C150E6" w:rsidP="005A2419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Jeżeli oferta wykonawcy zostanie najwyżej oceniona, w terminie wskazanym przez Zamawiającego zobowiązujemy się przedłożyć następujące dokumenty </w:t>
      </w:r>
      <w:r w:rsidR="00D5484E">
        <w:rPr>
          <w:rFonts w:ascii="Arial" w:eastAsia="Times New Roman" w:hAnsi="Arial" w:cs="Arial"/>
          <w:b/>
          <w:sz w:val="24"/>
          <w:szCs w:val="24"/>
        </w:rPr>
        <w:t xml:space="preserve">   </w:t>
      </w:r>
      <w:r>
        <w:rPr>
          <w:rFonts w:ascii="Arial" w:eastAsia="Times New Roman" w:hAnsi="Arial" w:cs="Arial"/>
          <w:b/>
          <w:sz w:val="24"/>
          <w:szCs w:val="24"/>
        </w:rPr>
        <w:t>(nieodpowiednie – skreślić )* :</w:t>
      </w:r>
    </w:p>
    <w:p w14:paraId="653ADDF0" w14:textId="77777777" w:rsidR="004E5F47" w:rsidRDefault="00C150E6" w:rsidP="005A2419">
      <w:pPr>
        <w:numPr>
          <w:ilvl w:val="0"/>
          <w:numId w:val="3"/>
        </w:numPr>
        <w:spacing w:after="0" w:line="360" w:lineRule="auto"/>
      </w:pPr>
      <w:r>
        <w:rPr>
          <w:rFonts w:ascii="Arial" w:eastAsia="Times New Roman" w:hAnsi="Arial" w:cs="Arial"/>
          <w:sz w:val="24"/>
          <w:szCs w:val="24"/>
        </w:rPr>
        <w:t xml:space="preserve">poświadczenia lub referencje należytego wykonania robót - …..…. </w:t>
      </w:r>
      <w:proofErr w:type="spellStart"/>
      <w:r>
        <w:rPr>
          <w:rFonts w:ascii="Arial" w:eastAsia="Times New Roman" w:hAnsi="Arial" w:cs="Arial"/>
          <w:sz w:val="24"/>
          <w:szCs w:val="24"/>
        </w:rPr>
        <w:t>szt</w:t>
      </w:r>
      <w:proofErr w:type="spellEnd"/>
    </w:p>
    <w:p w14:paraId="653ADDF1" w14:textId="77777777" w:rsidR="004E5F47" w:rsidRDefault="004E5F47" w:rsidP="005A2419">
      <w:pPr>
        <w:spacing w:after="0" w:line="360" w:lineRule="auto"/>
      </w:pPr>
    </w:p>
    <w:p w14:paraId="653ADDF2" w14:textId="77777777" w:rsidR="004E5F47" w:rsidRDefault="00C150E6" w:rsidP="005A2419">
      <w:pPr>
        <w:numPr>
          <w:ilvl w:val="0"/>
          <w:numId w:val="3"/>
        </w:num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deklaracja zgłoszenia pożyczki (na formularzu PCC-3) do właściwego urzędu skarbowego wraz z opłatą skarbową dokonaną w Urzędzie Skarbowym odp. dla siedziby Wykonawcy</w:t>
      </w:r>
    </w:p>
    <w:p w14:paraId="653ADDF3" w14:textId="77777777" w:rsidR="004E5F47" w:rsidRDefault="004E5F47" w:rsidP="005A2419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</w:p>
    <w:p w14:paraId="653ADDF4" w14:textId="77777777" w:rsidR="004E5F47" w:rsidRDefault="00C150E6" w:rsidP="005A2419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* - niepotrzebne obowiązkowo skreślić</w:t>
      </w:r>
    </w:p>
    <w:p w14:paraId="653ADDF5" w14:textId="77777777" w:rsidR="004E5F47" w:rsidRDefault="004E5F47" w:rsidP="005A2419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</w:p>
    <w:p w14:paraId="653ADDF8" w14:textId="77777777" w:rsidR="004E5F47" w:rsidRDefault="004E5F47" w:rsidP="005A2419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</w:p>
    <w:p w14:paraId="653ADDF9" w14:textId="5FAD0086" w:rsidR="004E5F47" w:rsidRDefault="00C150E6" w:rsidP="005A2419">
      <w:pPr>
        <w:tabs>
          <w:tab w:val="left" w:pos="7100"/>
        </w:tabs>
        <w:spacing w:after="0" w:line="360" w:lineRule="auto"/>
      </w:pPr>
      <w:r>
        <w:rPr>
          <w:rFonts w:ascii="Arial" w:eastAsia="Times New Roman" w:hAnsi="Arial" w:cs="Arial"/>
          <w:iCs/>
          <w:sz w:val="24"/>
          <w:szCs w:val="24"/>
        </w:rPr>
        <w:t>.............................., dnia .........................202</w:t>
      </w:r>
      <w:r w:rsidR="00831EED">
        <w:rPr>
          <w:rFonts w:ascii="Arial" w:eastAsia="Times New Roman" w:hAnsi="Arial" w:cs="Arial"/>
          <w:iCs/>
          <w:sz w:val="24"/>
          <w:szCs w:val="24"/>
        </w:rPr>
        <w:t>5</w:t>
      </w:r>
      <w:r>
        <w:rPr>
          <w:rFonts w:ascii="Arial" w:eastAsia="Times New Roman" w:hAnsi="Arial" w:cs="Arial"/>
          <w:iCs/>
          <w:sz w:val="24"/>
          <w:szCs w:val="24"/>
        </w:rPr>
        <w:t xml:space="preserve"> r.     </w:t>
      </w:r>
      <w:r>
        <w:rPr>
          <w:rFonts w:ascii="Arial" w:eastAsia="Times New Roman" w:hAnsi="Arial" w:cs="Arial"/>
          <w:i/>
          <w:iCs/>
          <w:sz w:val="24"/>
          <w:szCs w:val="24"/>
        </w:rPr>
        <w:t xml:space="preserve">                             ………......................................................       </w:t>
      </w:r>
    </w:p>
    <w:p w14:paraId="653ADDFA" w14:textId="77777777" w:rsidR="00C150E6" w:rsidRDefault="00C150E6" w:rsidP="005A2419">
      <w:pPr>
        <w:spacing w:line="360" w:lineRule="auto"/>
      </w:pPr>
    </w:p>
    <w:sectPr w:rsidR="00C150E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20FF0" w14:textId="77777777" w:rsidR="00330E64" w:rsidRDefault="00330E64">
      <w:pPr>
        <w:spacing w:after="0" w:line="240" w:lineRule="auto"/>
      </w:pPr>
      <w:r>
        <w:separator/>
      </w:r>
    </w:p>
  </w:endnote>
  <w:endnote w:type="continuationSeparator" w:id="0">
    <w:p w14:paraId="5B25AA11" w14:textId="77777777" w:rsidR="00330E64" w:rsidRDefault="00330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EA33C" w14:textId="77777777" w:rsidR="00330E64" w:rsidRDefault="00330E64">
      <w:pPr>
        <w:spacing w:after="0" w:line="240" w:lineRule="auto"/>
      </w:pPr>
      <w:r>
        <w:separator/>
      </w:r>
    </w:p>
  </w:footnote>
  <w:footnote w:type="continuationSeparator" w:id="0">
    <w:p w14:paraId="77584761" w14:textId="77777777" w:rsidR="00330E64" w:rsidRDefault="00330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ADE00" w14:textId="4ED5B67F" w:rsidR="004E5F47" w:rsidRDefault="00303256">
    <w:pPr>
      <w:pStyle w:val="Nagwek"/>
    </w:pPr>
    <w:r>
      <w:rPr>
        <w:noProof/>
        <w:lang w:eastAsia="pl-PL"/>
      </w:rPr>
      <w:pict w14:anchorId="653ADE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pt;height:47.25pt">
          <v:imagedata r:id="rId1" o:title="cs-logo"/>
        </v:shape>
      </w:pict>
    </w:r>
    <w:r w:rsidR="00F95785" w:rsidRPr="00F95785">
      <w:t>OR.271.</w:t>
    </w:r>
    <w:r>
      <w:t>6</w:t>
    </w:r>
    <w:r w:rsidR="00F95785" w:rsidRPr="00F95785">
      <w:t>.2025.PR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04" w:hanging="18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425415580">
    <w:abstractNumId w:val="0"/>
  </w:num>
  <w:num w:numId="2" w16cid:durableId="1922258215">
    <w:abstractNumId w:val="1"/>
  </w:num>
  <w:num w:numId="3" w16cid:durableId="19820564">
    <w:abstractNumId w:val="2"/>
  </w:num>
  <w:num w:numId="4" w16cid:durableId="972170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4532"/>
    <w:rsid w:val="00033EBA"/>
    <w:rsid w:val="00072B89"/>
    <w:rsid w:val="000B2F7C"/>
    <w:rsid w:val="001274B0"/>
    <w:rsid w:val="00185A4F"/>
    <w:rsid w:val="001B33C8"/>
    <w:rsid w:val="001E1897"/>
    <w:rsid w:val="001E5E06"/>
    <w:rsid w:val="0020230F"/>
    <w:rsid w:val="00275931"/>
    <w:rsid w:val="00303256"/>
    <w:rsid w:val="00330E64"/>
    <w:rsid w:val="003D6342"/>
    <w:rsid w:val="004E5F47"/>
    <w:rsid w:val="0058304F"/>
    <w:rsid w:val="005A2419"/>
    <w:rsid w:val="005D670F"/>
    <w:rsid w:val="005F6335"/>
    <w:rsid w:val="006B40A7"/>
    <w:rsid w:val="006F180A"/>
    <w:rsid w:val="006F3A58"/>
    <w:rsid w:val="006F6358"/>
    <w:rsid w:val="00714532"/>
    <w:rsid w:val="0079144D"/>
    <w:rsid w:val="007A6DB4"/>
    <w:rsid w:val="007C1AF2"/>
    <w:rsid w:val="00803887"/>
    <w:rsid w:val="00831EED"/>
    <w:rsid w:val="0086583D"/>
    <w:rsid w:val="008F5AD9"/>
    <w:rsid w:val="0092712E"/>
    <w:rsid w:val="00936637"/>
    <w:rsid w:val="00941426"/>
    <w:rsid w:val="00990E9A"/>
    <w:rsid w:val="00A0394D"/>
    <w:rsid w:val="00AD3266"/>
    <w:rsid w:val="00B1069F"/>
    <w:rsid w:val="00B9701C"/>
    <w:rsid w:val="00BC7D1E"/>
    <w:rsid w:val="00C150E6"/>
    <w:rsid w:val="00C349DD"/>
    <w:rsid w:val="00C75512"/>
    <w:rsid w:val="00C819EE"/>
    <w:rsid w:val="00C93FAA"/>
    <w:rsid w:val="00CE52E3"/>
    <w:rsid w:val="00D5484E"/>
    <w:rsid w:val="00D86413"/>
    <w:rsid w:val="00D86D3F"/>
    <w:rsid w:val="00F37015"/>
    <w:rsid w:val="00F95785"/>
    <w:rsid w:val="00FD68FA"/>
    <w:rsid w:val="00FE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53ADDC9"/>
  <w15:docId w15:val="{D6FA0868-A011-4949-8FC9-FC4CAA66D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rFonts w:ascii="Calibri" w:eastAsia="SimSun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TekstdymkaZnak">
    <w:name w:val="Tekst dymka Znak"/>
    <w:basedOn w:val="Domylnaczcionkaakapitu1"/>
    <w:rPr>
      <w:rFonts w:ascii="Segoe UI" w:hAnsi="Segoe UI" w:cs="Segoe UI"/>
      <w:sz w:val="18"/>
      <w:szCs w:val="18"/>
    </w:rPr>
  </w:style>
  <w:style w:type="character" w:customStyle="1" w:styleId="ListLabel1">
    <w:name w:val="ListLabel 1"/>
    <w:rPr>
      <w:b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1B3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1B33C8"/>
    <w:rPr>
      <w:rFonts w:ascii="Tahoma" w:eastAsia="SimSu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338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</dc:creator>
  <cp:lastModifiedBy>Robert Dzienniak</cp:lastModifiedBy>
  <cp:revision>25</cp:revision>
  <cp:lastPrinted>2021-08-04T07:18:00Z</cp:lastPrinted>
  <dcterms:created xsi:type="dcterms:W3CDTF">2023-02-21T08:13:00Z</dcterms:created>
  <dcterms:modified xsi:type="dcterms:W3CDTF">2025-09-19T10:50:00Z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